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33FA3B38" w:rsidR="000370E7" w:rsidRPr="00EF77FC" w:rsidRDefault="00B137F8" w:rsidP="00EF77FC">
      <w:pPr>
        <w:ind w:left="-170"/>
        <w:rPr>
          <w:rFonts w:ascii="Verdana" w:eastAsia="Calibri" w:hAnsi="Verdana" w:cstheme="minorHAnsi"/>
          <w:b/>
          <w:bCs/>
          <w:sz w:val="18"/>
          <w:szCs w:val="18"/>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EC2030" w:rsidRPr="00EC2030">
        <w:rPr>
          <w:rFonts w:ascii="Verdana" w:hAnsi="Verdana" w:cstheme="minorHAnsi"/>
          <w:b/>
          <w:sz w:val="18"/>
          <w:szCs w:val="18"/>
          <w:lang w:eastAsia="pl-PL"/>
        </w:rPr>
        <w:t>POST/DYS/OZ/GZ/00</w:t>
      </w:r>
      <w:r w:rsidR="001B15C9">
        <w:rPr>
          <w:rFonts w:ascii="Verdana" w:hAnsi="Verdana" w:cstheme="minorHAnsi"/>
          <w:b/>
          <w:sz w:val="18"/>
          <w:szCs w:val="18"/>
          <w:lang w:eastAsia="pl-PL"/>
        </w:rPr>
        <w:t>31</w:t>
      </w:r>
      <w:r w:rsidR="00AC08FF">
        <w:rPr>
          <w:rFonts w:ascii="Verdana" w:hAnsi="Verdana" w:cstheme="minorHAnsi"/>
          <w:b/>
          <w:sz w:val="18"/>
          <w:szCs w:val="18"/>
          <w:lang w:eastAsia="pl-PL"/>
        </w:rPr>
        <w:t>5</w:t>
      </w:r>
      <w:r w:rsidR="00EC2030" w:rsidRPr="00EC2030">
        <w:rPr>
          <w:rFonts w:ascii="Verdana" w:hAnsi="Verdana" w:cstheme="minorHAnsi"/>
          <w:b/>
          <w:sz w:val="18"/>
          <w:szCs w:val="18"/>
          <w:lang w:eastAsia="pl-PL"/>
        </w:rPr>
        <w:t>/2026</w:t>
      </w:r>
      <w:r w:rsidR="00EC2030">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E022E7">
        <w:rPr>
          <w:rFonts w:ascii="Verdana" w:hAnsi="Verdana" w:cstheme="minorHAnsi"/>
          <w:sz w:val="18"/>
          <w:szCs w:val="18"/>
          <w:lang w:eastAsia="pl-PL"/>
        </w:rPr>
        <w:t>.</w:t>
      </w:r>
      <w:r w:rsidR="001B15C9" w:rsidRPr="001B15C9">
        <w:rPr>
          <w:rFonts w:ascii="Verdana" w:hAnsi="Verdana"/>
          <w:b/>
          <w:bCs/>
          <w:sz w:val="18"/>
          <w:szCs w:val="18"/>
        </w:rPr>
        <w:t xml:space="preserve"> </w:t>
      </w:r>
      <w:r w:rsidR="00AC08FF" w:rsidRPr="00AC08FF">
        <w:rPr>
          <w:rFonts w:ascii="Verdana" w:hAnsi="Verdana"/>
          <w:b/>
          <w:bCs/>
          <w:sz w:val="18"/>
          <w:szCs w:val="18"/>
        </w:rPr>
        <w:t>Roboty budowlane elektroenergetyczne na terenie RE Zamość: 1) Tarnogród Kościuszki; 2) Lipowiec Duży 1</w:t>
      </w:r>
      <w:r w:rsidR="00AC08FF">
        <w:rPr>
          <w:rFonts w:ascii="Verdana" w:hAnsi="Verdana"/>
          <w:b/>
          <w:bCs/>
          <w:sz w:val="18"/>
          <w:szCs w:val="18"/>
        </w:rPr>
        <w:t>,</w:t>
      </w:r>
      <w:r w:rsidR="00AC08FF" w:rsidRPr="00AC08FF">
        <w:rPr>
          <w:rFonts w:ascii="Verdana" w:hAnsi="Verdana"/>
          <w:b/>
          <w:bCs/>
          <w:sz w:val="18"/>
          <w:szCs w:val="18"/>
        </w:rPr>
        <w:t xml:space="preserve"> 3) Zarudzie.</w:t>
      </w:r>
      <w:r w:rsidR="001B15C9">
        <w:rPr>
          <w:rFonts w:ascii="Verdana" w:hAnsi="Verdana"/>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1BB08E9" w:rsidR="008A2988" w:rsidRDefault="00EC2030" w:rsidP="00EC2030">
    <w:pPr>
      <w:pStyle w:val="Nagwek"/>
    </w:pPr>
    <w:r w:rsidRPr="00EC2030">
      <w:rPr>
        <w:rFonts w:ascii="Verdana" w:hAnsi="Verdana"/>
        <w:sz w:val="14"/>
        <w:szCs w:val="14"/>
      </w:rPr>
      <w:t>POST/DYS/OZ/GZ/00</w:t>
    </w:r>
    <w:r w:rsidR="001B15C9">
      <w:rPr>
        <w:rFonts w:ascii="Verdana" w:hAnsi="Verdana"/>
        <w:sz w:val="14"/>
        <w:szCs w:val="14"/>
      </w:rPr>
      <w:t>31</w:t>
    </w:r>
    <w:r w:rsidR="00AC08FF">
      <w:rPr>
        <w:rFonts w:ascii="Verdana" w:hAnsi="Verdana"/>
        <w:sz w:val="14"/>
        <w:szCs w:val="14"/>
      </w:rPr>
      <w:t>5</w:t>
    </w:r>
    <w:r w:rsidRPr="00EC2030">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204"/>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15C9"/>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2E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277"/>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6BF8"/>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6F1"/>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8FF"/>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818"/>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22E7"/>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2030"/>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80912"/>
    <w:rsid w:val="0038585E"/>
    <w:rsid w:val="0038682C"/>
    <w:rsid w:val="00393B22"/>
    <w:rsid w:val="003A31D8"/>
    <w:rsid w:val="003B1277"/>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206F1"/>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31818"/>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4BE2"/>
    <w:rsid w:val="00E46B7E"/>
    <w:rsid w:val="00E64E8C"/>
    <w:rsid w:val="00E70F62"/>
    <w:rsid w:val="00E779D6"/>
    <w:rsid w:val="00EB05A8"/>
    <w:rsid w:val="00EB547D"/>
    <w:rsid w:val="00ED2913"/>
    <w:rsid w:val="00ED5DD4"/>
    <w:rsid w:val="00EE39C7"/>
    <w:rsid w:val="00EF5F32"/>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198</Words>
  <Characters>1192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4</cp:revision>
  <cp:lastPrinted>2021-02-26T13:14:00Z</cp:lastPrinted>
  <dcterms:created xsi:type="dcterms:W3CDTF">2026-02-03T13:52:00Z</dcterms:created>
  <dcterms:modified xsi:type="dcterms:W3CDTF">2026-02-04T13:25:00Z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